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7404A">
      <w:pPr>
        <w:jc w:val="center"/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69pt;margin-top:872pt;mso-position-horizontal-relative:page;mso-position-vertical-relative:top-margin-area;position:absolute;width:36pt;z-index:251658240">
            <v:imagedata r:id="rId6" o:title=""/>
          </v:shape>
        </w:pict>
      </w:r>
      <w:r w:rsidRPr="004279A0">
        <w:rPr>
          <w:rFonts w:hint="eastAsia"/>
          <w:b/>
          <w:bCs/>
          <w:sz w:val="28"/>
          <w:szCs w:val="28"/>
        </w:rPr>
        <w:t>鲁科版（五四制）六年级下册生物跟踪训练</w:t>
      </w:r>
      <w:r w:rsidRPr="004279A0">
        <w:rPr>
          <w:rFonts w:hint="eastAsia"/>
          <w:b/>
          <w:bCs/>
          <w:sz w:val="28"/>
          <w:szCs w:val="28"/>
        </w:rPr>
        <w:t xml:space="preserve"> 3.1.2</w:t>
      </w:r>
      <w:r w:rsidRPr="004279A0">
        <w:rPr>
          <w:rFonts w:hint="eastAsia"/>
          <w:b/>
          <w:bCs/>
          <w:sz w:val="28"/>
          <w:szCs w:val="28"/>
        </w:rPr>
        <w:t>苔藓和蕨类植物</w:t>
      </w:r>
    </w:p>
    <w:p w:rsidR="00E7404A">
      <w:r>
        <w:rPr>
          <w:b/>
          <w:bCs/>
          <w:sz w:val="24"/>
          <w:szCs w:val="24"/>
        </w:rPr>
        <w:t>一、单选题</w:t>
      </w:r>
      <w:r>
        <w:rPr>
          <w:b/>
          <w:bCs/>
          <w:sz w:val="24"/>
          <w:szCs w:val="24"/>
        </w:rPr>
        <w:t xml:space="preserve"> </w:t>
      </w:r>
    </w:p>
    <w:p w:rsidR="004279A0">
      <w:pPr>
        <w:spacing w:after="0"/>
      </w:pPr>
      <w:r>
        <w:rPr>
          <w:color w:val="000000"/>
        </w:rPr>
        <w:t xml:space="preserve">1. </w:t>
      </w:r>
      <w:r>
        <w:rPr>
          <w:color w:val="000000"/>
        </w:rPr>
        <w:t>下列叙述符合苔藓植物特点的是</w:t>
      </w:r>
      <w:r>
        <w:rPr>
          <w:color w:val="000000"/>
        </w:rPr>
        <w:t>（　　）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孢子生殖</w:t>
      </w:r>
      <w:r>
        <w:rPr>
          <w:color w:val="000000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有了根茎叶的分化</w:t>
      </w:r>
      <w:r>
        <w:rPr>
          <w:color w:val="000000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能适应干旱环境</w:t>
      </w:r>
      <w:r>
        <w:rPr>
          <w:color w:val="000000"/>
        </w:rPr>
        <w:t>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植株高大</w:t>
      </w:r>
    </w:p>
    <w:p w:rsidR="004279A0">
      <w:pPr>
        <w:spacing w:after="0"/>
      </w:pPr>
      <w:r>
        <w:rPr>
          <w:color w:val="000000"/>
        </w:rPr>
        <w:t>2.</w:t>
      </w:r>
      <w:r>
        <w:rPr>
          <w:color w:val="000000"/>
        </w:rPr>
        <w:t>属于苔藓植物和蕨类植物共同特征的是（　　）</w:t>
      </w:r>
    </w:p>
    <w:p w:rsidR="004279A0">
      <w:pPr>
        <w:spacing w:after="0"/>
      </w:pPr>
      <w:r>
        <w:rPr>
          <w:color w:val="000000"/>
        </w:rPr>
        <w:t>A. </w:t>
      </w:r>
      <w:r>
        <w:rPr>
          <w:color w:val="000000"/>
        </w:rPr>
        <w:t>都生活在水中</w:t>
      </w:r>
      <w:r>
        <w:t xml:space="preserve"> 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都用孢子繁殖</w:t>
      </w:r>
      <w:r>
        <w:t xml:space="preserve"> 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都没有输导组织</w:t>
      </w:r>
      <w:r>
        <w:t xml:space="preserve"> 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都有根、茎、叶的分化</w:t>
      </w:r>
    </w:p>
    <w:p w:rsidR="00E7404A">
      <w:pPr>
        <w:spacing w:after="0"/>
      </w:pPr>
      <w:r>
        <w:rPr>
          <w:color w:val="000000"/>
        </w:rPr>
        <w:t>3.</w:t>
      </w:r>
      <w:r>
        <w:rPr>
          <w:color w:val="000000"/>
        </w:rPr>
        <w:t>下列不属于藻类植物的是（</w:t>
      </w:r>
      <w:r>
        <w:rPr>
          <w:color w:val="000000"/>
        </w:rPr>
        <w:t xml:space="preserve">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裙带</w:t>
      </w:r>
      <w:r>
        <w:rPr>
          <w:color w:val="000000"/>
        </w:rPr>
        <w:t>菜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鹿角菜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石花菜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油菜</w:t>
      </w:r>
    </w:p>
    <w:p w:rsidR="004279A0">
      <w:pPr>
        <w:spacing w:after="0"/>
      </w:pPr>
      <w:r>
        <w:rPr>
          <w:color w:val="000000"/>
        </w:rPr>
        <w:t>4.</w:t>
      </w:r>
      <w:r>
        <w:rPr>
          <w:color w:val="000000"/>
        </w:rPr>
        <w:t>下列植物中，没有根</w:t>
      </w:r>
      <w:r>
        <w:rPr>
          <w:color w:val="000000"/>
        </w:rPr>
        <w:t>、茎、叶分化的是（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4279A0">
      <w:pPr>
        <w:spacing w:after="0"/>
      </w:pPr>
      <w:r>
        <w:rPr>
          <w:color w:val="000000"/>
        </w:rPr>
        <w:t>A. </w:t>
      </w:r>
      <w:r>
        <w:rPr>
          <w:color w:val="000000"/>
        </w:rPr>
        <w:t>油菜</w:t>
      </w:r>
      <w:r>
        <w:t xml:space="preserve"> </w:t>
      </w:r>
      <w:r>
        <w:rPr>
          <w:color w:val="000000"/>
        </w:rPr>
        <w:t>                                 B. </w:t>
      </w:r>
      <w:r>
        <w:rPr>
          <w:color w:val="000000"/>
        </w:rPr>
        <w:t>蕨</w:t>
      </w:r>
      <w:r>
        <w:t xml:space="preserve"> </w:t>
      </w:r>
      <w:r>
        <w:rPr>
          <w:color w:val="000000"/>
        </w:rPr>
        <w:t>                                 C. </w:t>
      </w:r>
      <w:r>
        <w:rPr>
          <w:color w:val="000000"/>
        </w:rPr>
        <w:t>葫芦藓</w:t>
      </w:r>
      <w:r>
        <w:t xml:space="preserve"> </w:t>
      </w:r>
      <w:r>
        <w:rPr>
          <w:color w:val="000000"/>
        </w:rPr>
        <w:t>                                 D. </w:t>
      </w:r>
      <w:r>
        <w:rPr>
          <w:color w:val="000000"/>
        </w:rPr>
        <w:t>海带</w:t>
      </w:r>
    </w:p>
    <w:p w:rsidR="004279A0">
      <w:pPr>
        <w:spacing w:after="0"/>
      </w:pPr>
      <w:r>
        <w:rPr>
          <w:color w:val="000000"/>
        </w:rPr>
        <w:t>5.</w:t>
      </w:r>
      <w:r>
        <w:rPr>
          <w:color w:val="000000"/>
        </w:rPr>
        <w:t>铁线蕨比苔藓植物长得高大的根本原因（　　）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有了茎叶的分化</w:t>
      </w:r>
      <w:r>
        <w:rPr>
          <w:color w:val="000000"/>
        </w:rPr>
        <w:t>                                                  B. </w:t>
      </w:r>
      <w:r>
        <w:rPr>
          <w:color w:val="000000"/>
        </w:rPr>
        <w:t>多年生长的植物</w:t>
      </w:r>
      <w:r>
        <w:br/>
      </w:r>
      <w:r>
        <w:rPr>
          <w:color w:val="000000"/>
        </w:rPr>
        <w:t>C. </w:t>
      </w:r>
      <w:r>
        <w:rPr>
          <w:color w:val="000000"/>
        </w:rPr>
        <w:t>具有真正的根茎叶器官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根茎叶里有了输导组织</w:t>
      </w:r>
    </w:p>
    <w:p w:rsidR="00E7404A">
      <w:pPr>
        <w:spacing w:after="0"/>
        <w:rPr>
          <w:rFonts w:hint="eastAsia"/>
          <w:lang w:eastAsia="zh-CN"/>
        </w:rPr>
      </w:pPr>
      <w:r>
        <w:rPr>
          <w:color w:val="000000"/>
        </w:rPr>
        <w:t>6.</w:t>
      </w:r>
      <w:r>
        <w:rPr>
          <w:color w:val="000000"/>
        </w:rPr>
        <w:t>新化梅山龙宫，天然溶洞，壮观而秀美。钟乳石上常长苔藓，需要维护人员定期清洗。小明是个爱动脑筋的孩子，提出了以下观点，你不能同意的是（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洗掉苔藓钟乳石更美观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离灯光越远，越阴暗的地方苔藓长得越多</w:t>
      </w:r>
      <w:r>
        <w:br/>
      </w:r>
      <w:r>
        <w:rPr>
          <w:color w:val="000000"/>
        </w:rPr>
        <w:t>C. </w:t>
      </w:r>
      <w:r>
        <w:rPr>
          <w:color w:val="000000"/>
        </w:rPr>
        <w:t>清洗苔藓是为了防止钟乳石被腐蚀</w:t>
      </w:r>
      <w:r>
        <w:rPr>
          <w:color w:val="000000"/>
        </w:rPr>
        <w:t>         </w:t>
      </w:r>
      <w:r>
        <w:rPr>
          <w:color w:val="000000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溶洞开发前钟乳石上可能不长苔藓</w:t>
      </w:r>
    </w:p>
    <w:p w:rsidR="00E7404A">
      <w:pPr>
        <w:spacing w:after="0"/>
      </w:pPr>
      <w:r>
        <w:rPr>
          <w:color w:val="000000"/>
        </w:rPr>
        <w:t>7.</w:t>
      </w:r>
      <w:r>
        <w:rPr>
          <w:color w:val="000000"/>
        </w:rPr>
        <w:t>葫芦藓和贯众的主要区别是（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葫芦藓以孢子繁殖，贯众以种子繁殖</w:t>
      </w:r>
      <w:r>
        <w:br/>
      </w:r>
      <w:r>
        <w:rPr>
          <w:color w:val="000000"/>
        </w:rPr>
        <w:t>B. </w:t>
      </w:r>
      <w:r>
        <w:rPr>
          <w:color w:val="000000"/>
        </w:rPr>
        <w:t>葫芦藓以种子繁殖，贯众以孢子繁殖</w:t>
      </w:r>
      <w:r>
        <w:br/>
      </w:r>
      <w:r>
        <w:rPr>
          <w:color w:val="000000"/>
        </w:rPr>
        <w:t>C. </w:t>
      </w:r>
      <w:r>
        <w:rPr>
          <w:color w:val="000000"/>
        </w:rPr>
        <w:t>葫芦藓生长在干燥环境中，贯众生长在潮湿处</w:t>
      </w:r>
      <w:r>
        <w:br/>
      </w:r>
      <w:r>
        <w:rPr>
          <w:color w:val="000000"/>
        </w:rPr>
        <w:t>D. </w:t>
      </w:r>
      <w:r>
        <w:rPr>
          <w:color w:val="000000"/>
        </w:rPr>
        <w:t>葫芦藓没有完善的输导组织，贯众有输导组织</w:t>
      </w:r>
    </w:p>
    <w:p w:rsidR="004279A0">
      <w:pPr>
        <w:spacing w:after="0"/>
      </w:pPr>
      <w:r>
        <w:rPr>
          <w:color w:val="000000"/>
        </w:rPr>
        <w:t>8.</w:t>
      </w:r>
      <w:r>
        <w:rPr>
          <w:color w:val="000000"/>
        </w:rPr>
        <w:t>地球上分布最广种类最多，最高等的类群是（</w:t>
      </w:r>
      <w:r>
        <w:rPr>
          <w:color w:val="000000"/>
        </w:rPr>
        <w:t>  </w:t>
      </w:r>
      <w:r>
        <w:rPr>
          <w:color w:val="000000"/>
        </w:rPr>
        <w:t>）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蕨类植物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苔藓植物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裸子植物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被子植物</w:t>
      </w:r>
    </w:p>
    <w:p w:rsidR="004279A0">
      <w:pPr>
        <w:spacing w:after="0"/>
      </w:pPr>
      <w:r>
        <w:rPr>
          <w:color w:val="000000"/>
        </w:rPr>
        <w:t>9.</w:t>
      </w:r>
      <w:r>
        <w:rPr>
          <w:color w:val="000000"/>
        </w:rPr>
        <w:t>水绵细胞的一个最明显的特征是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细胞呈长方形</w:t>
      </w:r>
      <w:r>
        <w:rPr>
          <w:color w:val="000000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细胞核很大</w:t>
      </w:r>
      <w:r>
        <w:rPr>
          <w:color w:val="000000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液泡很大</w:t>
      </w:r>
      <w:r>
        <w:rPr>
          <w:color w:val="000000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有螺旋形的叶绿体</w:t>
      </w:r>
    </w:p>
    <w:p w:rsidR="004279A0">
      <w:pPr>
        <w:spacing w:after="0"/>
      </w:pPr>
      <w:r>
        <w:rPr>
          <w:color w:val="000000"/>
        </w:rPr>
        <w:t>10.</w:t>
      </w:r>
      <w:r>
        <w:rPr>
          <w:color w:val="000000"/>
        </w:rPr>
        <w:t>下列植物类群中没有根、茎、叶分化的植物是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裸子植物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被子植物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藻</w:t>
      </w:r>
      <w:r>
        <w:rPr>
          <w:color w:val="000000"/>
        </w:rPr>
        <w:t>类植物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蕨类植物</w:t>
      </w:r>
    </w:p>
    <w:p w:rsidR="004279A0">
      <w:pPr>
        <w:spacing w:after="0"/>
      </w:pPr>
      <w:r>
        <w:rPr>
          <w:color w:val="000000"/>
        </w:rPr>
        <w:t>11.</w:t>
      </w:r>
      <w:r>
        <w:rPr>
          <w:color w:val="000000"/>
        </w:rPr>
        <w:t>下列植物类群中，没有真正根、茎、叶分化的是（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藻类植</w:t>
      </w:r>
      <w:r>
        <w:rPr>
          <w:color w:val="000000"/>
        </w:rPr>
        <w:t>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蕨类植物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裸子植物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被子植物</w:t>
      </w:r>
    </w:p>
    <w:p w:rsidR="004279A0">
      <w:pPr>
        <w:spacing w:after="0"/>
      </w:pPr>
      <w:r>
        <w:rPr>
          <w:color w:val="000000"/>
        </w:rPr>
        <w:t>12.</w:t>
      </w:r>
      <w:r>
        <w:rPr>
          <w:color w:val="000000"/>
        </w:rPr>
        <w:t>鱼缸长期不换水，缸的内壁会有绿膜，水也变绿，原因是长出了（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E7404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葫芦藓</w:t>
      </w:r>
      <w:r>
        <w:rPr>
          <w:color w:val="000000"/>
        </w:rPr>
        <w:t>                              B. </w:t>
      </w:r>
      <w:r>
        <w:rPr>
          <w:color w:val="000000"/>
        </w:rPr>
        <w:t>绿色的藻类植物</w:t>
      </w:r>
      <w:r>
        <w:rPr>
          <w:color w:val="000000"/>
        </w:rPr>
        <w:t>                              C. </w:t>
      </w:r>
      <w:r>
        <w:rPr>
          <w:color w:val="000000"/>
        </w:rPr>
        <w:t>蕨</w:t>
      </w:r>
      <w:r>
        <w:rPr>
          <w:color w:val="000000"/>
        </w:rPr>
        <w:t>                              D. </w:t>
      </w:r>
      <w:r>
        <w:rPr>
          <w:color w:val="000000"/>
        </w:rPr>
        <w:t>原叶体</w:t>
      </w:r>
    </w:p>
    <w:p w:rsidR="004279A0">
      <w:pPr>
        <w:spacing w:after="0"/>
      </w:pPr>
      <w:r>
        <w:rPr>
          <w:color w:val="000000"/>
        </w:rPr>
        <w:t xml:space="preserve">13. </w:t>
      </w:r>
      <w:r>
        <w:rPr>
          <w:color w:val="000000"/>
        </w:rPr>
        <w:t>某类植物没有根、茎、叶等器官，释放的氧气占地球大气含氧量的</w:t>
      </w:r>
      <w:r>
        <w:rPr>
          <w:color w:val="000000"/>
        </w:rPr>
        <w:t>90%</w:t>
      </w:r>
      <w:r>
        <w:rPr>
          <w:color w:val="000000"/>
        </w:rPr>
        <w:t>以上，这类植物是（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4279A0">
      <w:pPr>
        <w:spacing w:after="0"/>
      </w:pPr>
      <w:r>
        <w:rPr>
          <w:color w:val="000000"/>
        </w:rPr>
        <w:t>A. </w:t>
      </w:r>
      <w:r>
        <w:rPr>
          <w:color w:val="000000"/>
        </w:rPr>
        <w:t>被子植物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藻类植物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种子植</w:t>
      </w:r>
      <w:r>
        <w:rPr>
          <w:color w:val="000000"/>
        </w:rPr>
        <w:t>物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蕨类植物</w:t>
      </w:r>
    </w:p>
    <w:p w:rsidR="00E7404A">
      <w:r>
        <w:rPr>
          <w:b/>
          <w:bCs/>
          <w:sz w:val="24"/>
          <w:szCs w:val="24"/>
        </w:rPr>
        <w:t>二、填空题</w:t>
      </w:r>
      <w:r>
        <w:rPr>
          <w:b/>
          <w:bCs/>
          <w:sz w:val="24"/>
          <w:szCs w:val="24"/>
        </w:rPr>
        <w:t xml:space="preserve"> </w:t>
      </w:r>
    </w:p>
    <w:p w:rsidR="00E7404A">
      <w:pPr>
        <w:spacing w:after="0"/>
      </w:pPr>
      <w:r>
        <w:rPr>
          <w:color w:val="000000"/>
        </w:rPr>
        <w:t>14.</w:t>
      </w:r>
      <w:r>
        <w:rPr>
          <w:color w:val="000000"/>
        </w:rPr>
        <w:t>植物类群中，没有根茎叶的是</w:t>
      </w:r>
      <w:r>
        <w:rPr>
          <w:color w:val="000000"/>
        </w:rPr>
        <w:t>________ </w:t>
      </w:r>
      <w:r>
        <w:rPr>
          <w:color w:val="000000"/>
        </w:rPr>
        <w:t>植物．有茎和叶，但根为假根的是</w:t>
      </w:r>
      <w:r>
        <w:rPr>
          <w:color w:val="000000"/>
        </w:rPr>
        <w:t>________ </w:t>
      </w:r>
      <w:r>
        <w:rPr>
          <w:color w:val="000000"/>
        </w:rPr>
        <w:t>植物．有真正的根茎叶，依靠孢子繁殖的是</w:t>
      </w:r>
      <w:r>
        <w:rPr>
          <w:color w:val="000000"/>
        </w:rPr>
        <w:t>________ </w:t>
      </w:r>
      <w:r>
        <w:rPr>
          <w:color w:val="000000"/>
        </w:rPr>
        <w:t>植物．而裸子植物和</w:t>
      </w:r>
      <w:r>
        <w:rPr>
          <w:color w:val="000000"/>
        </w:rPr>
        <w:t>________ </w:t>
      </w:r>
      <w:r>
        <w:rPr>
          <w:color w:val="000000"/>
        </w:rPr>
        <w:t>植物都是种子植物．植物进行光合作用的原料是</w:t>
      </w:r>
      <w:r>
        <w:rPr>
          <w:color w:val="000000"/>
        </w:rPr>
        <w:t>________ </w:t>
      </w:r>
      <w:r>
        <w:rPr>
          <w:color w:val="000000"/>
        </w:rPr>
        <w:t>和</w:t>
      </w:r>
      <w:r>
        <w:rPr>
          <w:color w:val="000000"/>
        </w:rPr>
        <w:t>________ </w:t>
      </w:r>
      <w:r>
        <w:rPr>
          <w:color w:val="000000"/>
        </w:rPr>
        <w:t>，产物是</w:t>
      </w:r>
      <w:r>
        <w:rPr>
          <w:color w:val="000000"/>
        </w:rPr>
        <w:t>________ </w:t>
      </w:r>
      <w:r>
        <w:rPr>
          <w:color w:val="000000"/>
        </w:rPr>
        <w:t>和</w:t>
      </w:r>
      <w:r>
        <w:rPr>
          <w:color w:val="000000"/>
        </w:rPr>
        <w:t>________ 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E7404A">
      <w:pPr>
        <w:spacing w:after="0"/>
      </w:pPr>
      <w:r>
        <w:rPr>
          <w:color w:val="000000"/>
        </w:rPr>
        <w:t>15.________</w:t>
      </w:r>
      <w:r>
        <w:rPr>
          <w:color w:val="000000"/>
        </w:rPr>
        <w:t>植物具有假根；</w:t>
      </w:r>
      <w:r>
        <w:rPr>
          <w:color w:val="000000"/>
        </w:rPr>
        <w:t>________</w:t>
      </w:r>
      <w:r>
        <w:rPr>
          <w:color w:val="000000"/>
        </w:rPr>
        <w:t>植物的茎横卧在地</w:t>
      </w:r>
      <w:r>
        <w:rPr>
          <w:color w:val="000000"/>
        </w:rPr>
        <w:t>下生长；</w:t>
      </w:r>
      <w:r>
        <w:rPr>
          <w:color w:val="000000"/>
        </w:rPr>
        <w:t>________</w:t>
      </w:r>
      <w:r>
        <w:rPr>
          <w:color w:val="000000"/>
        </w:rPr>
        <w:t>植物没有根、茎、叶的分化；它们都是通过</w:t>
      </w:r>
      <w:r>
        <w:rPr>
          <w:color w:val="000000"/>
        </w:rPr>
        <w:t>________</w:t>
      </w:r>
      <w:r>
        <w:rPr>
          <w:color w:val="000000"/>
        </w:rPr>
        <w:t>来繁殖后代的。</w:t>
      </w:r>
      <w:r>
        <w:rPr>
          <w:color w:val="000000"/>
        </w:rPr>
        <w:t xml:space="preserve">    </w:t>
      </w:r>
    </w:p>
    <w:p w:rsidR="00E7404A">
      <w:pPr>
        <w:spacing w:after="0"/>
      </w:pPr>
      <w:r>
        <w:rPr>
          <w:color w:val="000000"/>
        </w:rPr>
        <w:t>16.</w:t>
      </w:r>
      <w:r>
        <w:rPr>
          <w:color w:val="000000"/>
        </w:rPr>
        <w:t>苔藓植物在自然界的作用是：作为监测</w:t>
      </w:r>
      <w:r>
        <w:rPr>
          <w:color w:val="000000"/>
        </w:rPr>
        <w:t>________</w:t>
      </w:r>
      <w:r>
        <w:rPr>
          <w:color w:val="000000"/>
        </w:rPr>
        <w:t>的指示植物；是植物界的</w:t>
      </w:r>
      <w:r>
        <w:rPr>
          <w:color w:val="000000"/>
        </w:rPr>
        <w:t>________</w:t>
      </w:r>
      <w:r>
        <w:rPr>
          <w:color w:val="000000"/>
        </w:rPr>
        <w:t>，与</w:t>
      </w:r>
      <w:r>
        <w:rPr>
          <w:color w:val="000000"/>
        </w:rPr>
        <w:t>________</w:t>
      </w:r>
      <w:r>
        <w:rPr>
          <w:color w:val="000000"/>
        </w:rPr>
        <w:t>的形成有密切关系，对保持</w:t>
      </w:r>
      <w:r>
        <w:rPr>
          <w:color w:val="000000"/>
        </w:rPr>
        <w:t>________</w:t>
      </w:r>
      <w:r>
        <w:rPr>
          <w:color w:val="000000"/>
        </w:rPr>
        <w:t>具有一定的作用；是北极冰原上驯鹿等植食动物的食物之一．</w:t>
      </w:r>
      <w:r>
        <w:rPr>
          <w:color w:val="000000"/>
        </w:rPr>
        <w:t xml:space="preserve">    </w:t>
      </w:r>
    </w:p>
    <w:p w:rsidR="00E7404A">
      <w:r>
        <w:rPr>
          <w:b/>
          <w:bCs/>
          <w:sz w:val="24"/>
          <w:szCs w:val="24"/>
        </w:rPr>
        <w:t>三、解答题</w:t>
      </w:r>
      <w:r>
        <w:rPr>
          <w:b/>
          <w:bCs/>
          <w:sz w:val="24"/>
          <w:szCs w:val="24"/>
        </w:rPr>
        <w:t xml:space="preserve"> </w:t>
      </w:r>
    </w:p>
    <w:p w:rsidR="00E7404A">
      <w:pPr>
        <w:spacing w:after="0"/>
      </w:pPr>
      <w:r>
        <w:rPr>
          <w:color w:val="000000"/>
        </w:rPr>
        <w:t>17.</w:t>
      </w:r>
      <w:r>
        <w:rPr>
          <w:color w:val="000000"/>
        </w:rPr>
        <w:t>将下列植物的名称与相应的特征用线连接起来。</w:t>
      </w:r>
      <w:r>
        <w:rPr>
          <w:color w:val="000000"/>
        </w:rPr>
        <w:t>①</w:t>
      </w:r>
      <w:r>
        <w:rPr>
          <w:color w:val="000000"/>
        </w:rPr>
        <w:t>墙藓</w:t>
      </w:r>
      <w:r>
        <w:rPr>
          <w:color w:val="000000"/>
        </w:rPr>
        <w:t xml:space="preserve">      A</w:t>
      </w:r>
      <w:r>
        <w:rPr>
          <w:color w:val="000000"/>
        </w:rPr>
        <w:t>没有根．茎．叶等器官的分化</w:t>
      </w:r>
      <w:r>
        <w:br/>
      </w:r>
      <w:r>
        <w:rPr>
          <w:color w:val="000000"/>
        </w:rPr>
        <w:t>②</w:t>
      </w:r>
      <w:r>
        <w:rPr>
          <w:color w:val="000000"/>
        </w:rPr>
        <w:t>海带</w:t>
      </w:r>
      <w:r>
        <w:rPr>
          <w:color w:val="000000"/>
        </w:rPr>
        <w:t xml:space="preserve">      B</w:t>
      </w:r>
      <w:r>
        <w:rPr>
          <w:color w:val="000000"/>
        </w:rPr>
        <w:t>有根．茎．叶的分化，体内有输导组织</w:t>
      </w:r>
      <w:r>
        <w:br/>
      </w:r>
      <w:r>
        <w:rPr>
          <w:color w:val="000000"/>
        </w:rPr>
        <w:t>③</w:t>
      </w:r>
      <w:r>
        <w:rPr>
          <w:color w:val="000000"/>
        </w:rPr>
        <w:t>卷柏</w:t>
      </w:r>
      <w:r>
        <w:rPr>
          <w:color w:val="000000"/>
        </w:rPr>
        <w:t>　</w:t>
      </w:r>
      <w:r>
        <w:rPr>
          <w:color w:val="000000"/>
        </w:rPr>
        <w:t> </w:t>
      </w:r>
      <w:r>
        <w:rPr>
          <w:color w:val="000000"/>
        </w:rPr>
        <w:t>   C</w:t>
      </w:r>
      <w:r>
        <w:rPr>
          <w:color w:val="000000"/>
        </w:rPr>
        <w:t>有茎和叶，体内没有输导组织</w:t>
      </w:r>
      <w:r>
        <w:rPr>
          <w:color w:val="000000"/>
        </w:rPr>
        <w:t xml:space="preserve">    </w:t>
      </w:r>
    </w:p>
    <w:p w:rsidR="00E7404A">
      <w:r>
        <w:rPr>
          <w:b/>
          <w:bCs/>
          <w:sz w:val="24"/>
          <w:szCs w:val="24"/>
        </w:rPr>
        <w:t>四、综合题</w:t>
      </w:r>
      <w:r>
        <w:rPr>
          <w:b/>
          <w:bCs/>
          <w:sz w:val="24"/>
          <w:szCs w:val="24"/>
        </w:rPr>
        <w:t xml:space="preserve"> </w:t>
      </w:r>
    </w:p>
    <w:p w:rsidR="004279A0">
      <w:pPr>
        <w:spacing w:after="0"/>
      </w:pPr>
      <w:r>
        <w:rPr>
          <w:color w:val="000000"/>
        </w:rPr>
        <w:t>18.</w:t>
      </w:r>
      <w:r>
        <w:rPr>
          <w:color w:val="000000"/>
        </w:rPr>
        <w:t>下图所示的几种植物，请分析并回答下列问题。</w:t>
      </w:r>
    </w:p>
    <w:p w:rsidR="00E7404A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258907" cy="1394168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8907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）没有根、茎、叶等器</w:t>
      </w:r>
      <w:r>
        <w:rPr>
          <w:color w:val="000000"/>
        </w:rPr>
        <w:t xml:space="preserve">  </w:t>
      </w:r>
      <w:r>
        <w:rPr>
          <w:color w:val="000000"/>
        </w:rPr>
        <w:t>官分化的是</w:t>
      </w:r>
      <w:r>
        <w:rPr>
          <w:color w:val="000000"/>
        </w:rPr>
        <w:t>[ ________   ]</w:t>
      </w:r>
      <w:r>
        <w:rPr>
          <w:color w:val="000000"/>
        </w:rPr>
        <w:t>（</w:t>
      </w:r>
      <w:r>
        <w:rPr>
          <w:color w:val="000000"/>
        </w:rPr>
        <w:t>填序号</w:t>
      </w:r>
      <w:r>
        <w:rPr>
          <w:color w:val="000000"/>
        </w:rPr>
        <w:t>）</w:t>
      </w:r>
      <w:r>
        <w:rPr>
          <w:color w:val="000000"/>
        </w:rPr>
        <w:t>________ </w:t>
      </w:r>
      <w:r>
        <w:rPr>
          <w:color w:val="000000"/>
        </w:rPr>
        <w:t>类植物，这类植物中的</w:t>
      </w:r>
      <w:r>
        <w:rPr>
          <w:color w:val="000000"/>
        </w:rPr>
        <w:t>________ </w:t>
      </w:r>
      <w:r>
        <w:rPr>
          <w:color w:val="000000"/>
        </w:rPr>
        <w:t>是单细胞植物</w:t>
      </w:r>
      <w:r>
        <w:rPr>
          <w:color w:val="000000"/>
        </w:rPr>
        <w:t>。</w:t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A</w:t>
      </w:r>
      <w:r>
        <w:rPr>
          <w:color w:val="000000"/>
        </w:rPr>
        <w:t>类植物已经出现了</w:t>
      </w:r>
      <w:r>
        <w:rPr>
          <w:color w:val="000000"/>
        </w:rPr>
        <w:t>________</w:t>
      </w:r>
      <w:r>
        <w:rPr>
          <w:color w:val="000000"/>
        </w:rPr>
        <w:t>等器官，但它的生殖过程离不开</w:t>
      </w:r>
      <w:r>
        <w:rPr>
          <w:color w:val="000000"/>
        </w:rPr>
        <w:t>________</w:t>
      </w:r>
      <w:r>
        <w:rPr>
          <w:color w:val="000000"/>
        </w:rPr>
        <w:t>，所以必须生活在阴湿的环境中。</w:t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B</w:t>
      </w:r>
      <w:r>
        <w:rPr>
          <w:color w:val="000000"/>
        </w:rPr>
        <w:t>类植物和</w:t>
      </w:r>
      <w:r>
        <w:rPr>
          <w:color w:val="000000"/>
        </w:rPr>
        <w:t>C</w:t>
      </w:r>
      <w:r>
        <w:rPr>
          <w:color w:val="000000"/>
        </w:rPr>
        <w:t>类植物的共同特点是都能产生</w:t>
      </w:r>
      <w:r>
        <w:rPr>
          <w:color w:val="000000"/>
        </w:rPr>
        <w:t>________</w:t>
      </w:r>
      <w:r>
        <w:rPr>
          <w:color w:val="000000"/>
        </w:rPr>
        <w:t>，但</w:t>
      </w:r>
      <w:r>
        <w:rPr>
          <w:color w:val="000000"/>
        </w:rPr>
        <w:t>B</w:t>
      </w:r>
      <w:r>
        <w:rPr>
          <w:color w:val="000000"/>
        </w:rPr>
        <w:t>类植物的种子有</w:t>
      </w:r>
      <w:r>
        <w:rPr>
          <w:color w:val="000000"/>
        </w:rPr>
        <w:t>________</w:t>
      </w:r>
      <w:r>
        <w:rPr>
          <w:color w:val="000000"/>
        </w:rPr>
        <w:t>包被，</w:t>
      </w:r>
      <w:r>
        <w:rPr>
          <w:color w:val="000000"/>
        </w:rPr>
        <w:t>C</w:t>
      </w:r>
      <w:r>
        <w:rPr>
          <w:color w:val="000000"/>
        </w:rPr>
        <w:t>类植物的种子是</w:t>
      </w:r>
      <w:r>
        <w:rPr>
          <w:color w:val="000000"/>
        </w:rPr>
        <w:t>________</w:t>
      </w:r>
      <w:r>
        <w:rPr>
          <w:color w:val="000000"/>
        </w:rPr>
        <w:t>的，没有</w:t>
      </w:r>
      <w:r>
        <w:rPr>
          <w:color w:val="000000"/>
        </w:rPr>
        <w:t>________</w:t>
      </w:r>
      <w:r>
        <w:rPr>
          <w:color w:val="000000"/>
        </w:rPr>
        <w:t>包被。</w:t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）具有根、茎、叶的植物有</w:t>
      </w:r>
      <w:r>
        <w:rPr>
          <w:color w:val="000000"/>
        </w:rPr>
        <w:t>________(</w:t>
      </w:r>
      <w:r>
        <w:rPr>
          <w:color w:val="000000"/>
        </w:rPr>
        <w:t>填符号</w:t>
      </w:r>
      <w:r>
        <w:rPr>
          <w:color w:val="000000"/>
        </w:rPr>
        <w:t>)</w:t>
      </w:r>
      <w:r>
        <w:rPr>
          <w:color w:val="000000"/>
        </w:rPr>
        <w:t>。</w:t>
      </w:r>
    </w:p>
    <w:p w:rsidR="00E7404A">
      <w:pPr>
        <w:spacing w:after="0"/>
      </w:pPr>
      <w:r>
        <w:rPr>
          <w:color w:val="000000"/>
        </w:rPr>
        <w:t>19.</w:t>
      </w:r>
      <w:r>
        <w:rPr>
          <w:color w:val="000000"/>
        </w:rPr>
        <w:t>据图，回答问题</w:t>
      </w:r>
      <w:r>
        <w:rPr>
          <w:color w:val="000000"/>
        </w:rPr>
        <w:t xml:space="preserve">  </w:t>
      </w:r>
    </w:p>
    <w:p w:rsidR="00E7404A">
      <w:pPr>
        <w:spacing w:after="0"/>
        <w:jc w:val="center"/>
      </w:pPr>
      <w:r>
        <w:rPr>
          <w:noProof/>
          <w:lang w:eastAsia="zh-CN"/>
        </w:rPr>
        <w:drawing>
          <wp:inline distT="0" distB="0" distL="0" distR="0">
            <wp:extent cx="3399485" cy="1470571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9485" cy="147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04A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）据图判定：图</w:t>
      </w:r>
      <w:r>
        <w:rPr>
          <w:color w:val="000000"/>
        </w:rPr>
        <w:t>A</w:t>
      </w:r>
      <w:r>
        <w:rPr>
          <w:color w:val="000000"/>
        </w:rPr>
        <w:t>的植物名称是</w:t>
      </w:r>
      <w:r>
        <w:rPr>
          <w:color w:val="000000"/>
          <w:u w:val="single"/>
        </w:rPr>
        <w:t>         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属于</w:t>
      </w:r>
      <w:r>
        <w:rPr>
          <w:color w:val="000000"/>
          <w:u w:val="single"/>
        </w:rPr>
        <w:t>          </w:t>
      </w:r>
      <w:r>
        <w:rPr>
          <w:color w:val="000000"/>
        </w:rPr>
        <w:t>植物</w:t>
      </w:r>
      <w:r>
        <w:rPr>
          <w:color w:val="000000"/>
        </w:rPr>
        <w:t>。图</w:t>
      </w:r>
      <w:r>
        <w:rPr>
          <w:color w:val="000000"/>
        </w:rPr>
        <w:t>C</w:t>
      </w:r>
      <w:r>
        <w:rPr>
          <w:color w:val="000000"/>
        </w:rPr>
        <w:t>代表的属于</w:t>
      </w:r>
      <w:r>
        <w:rPr>
          <w:color w:val="000000"/>
          <w:u w:val="single"/>
        </w:rPr>
        <w:t>        </w:t>
      </w:r>
      <w:r>
        <w:rPr>
          <w:color w:val="000000"/>
        </w:rPr>
        <w:t>植物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E7404A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）通过比较可知，结构最原始的是图</w:t>
      </w:r>
      <w:r>
        <w:rPr>
          <w:color w:val="000000"/>
          <w:u w:val="single"/>
        </w:rPr>
        <w:t>      </w:t>
      </w:r>
      <w:r>
        <w:rPr>
          <w:color w:val="000000"/>
        </w:rPr>
        <w:t>；图</w:t>
      </w:r>
      <w:r>
        <w:rPr>
          <w:color w:val="000000"/>
          <w:u w:val="single"/>
        </w:rPr>
        <w:t>       </w:t>
      </w:r>
      <w:r>
        <w:rPr>
          <w:color w:val="000000"/>
        </w:rPr>
        <w:t>所示植物是古代重要的演变成煤的植物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E7404A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）图</w:t>
      </w:r>
      <w:r>
        <w:rPr>
          <w:color w:val="000000"/>
        </w:rPr>
        <w:t>B</w:t>
      </w:r>
      <w:r>
        <w:rPr>
          <w:color w:val="000000"/>
        </w:rPr>
        <w:t>起固定作用的是</w:t>
      </w:r>
      <w:r>
        <w:rPr>
          <w:color w:val="000000"/>
          <w:u w:val="single"/>
        </w:rPr>
        <w:t>         </w:t>
      </w:r>
      <w:r>
        <w:rPr>
          <w:color w:val="000000"/>
        </w:rPr>
        <w:t>。图</w:t>
      </w:r>
      <w:r>
        <w:rPr>
          <w:color w:val="000000"/>
        </w:rPr>
        <w:t>C</w:t>
      </w:r>
      <w:r>
        <w:rPr>
          <w:color w:val="000000"/>
        </w:rPr>
        <w:t>常通过</w:t>
      </w:r>
      <w:r>
        <w:rPr>
          <w:color w:val="000000"/>
          <w:u w:val="single"/>
        </w:rPr>
        <w:t xml:space="preserve">            </w:t>
      </w:r>
      <w:r>
        <w:rPr>
          <w:color w:val="000000"/>
        </w:rPr>
        <w:t>进行繁殖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E7404A">
      <w:r>
        <w:br w:type="page"/>
      </w:r>
    </w:p>
    <w:p w:rsidR="00E7404A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E7404A">
      <w:r>
        <w:t>一、单选题</w:t>
      </w:r>
    </w:p>
    <w:p w:rsidR="00E7404A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4279A0">
      <w:pPr>
        <w:spacing w:after="0"/>
      </w:pPr>
      <w:r>
        <w:rPr>
          <w:color w:val="0000FF"/>
        </w:rPr>
        <w:t>【</w:t>
      </w:r>
      <w:r>
        <w:rPr>
          <w:color w:val="0000FF"/>
        </w:rPr>
        <w:t>解析】</w:t>
      </w:r>
      <w:r>
        <w:rPr>
          <w:color w:val="000000"/>
        </w:rPr>
        <w:t>【解答</w:t>
      </w:r>
      <w:r>
        <w:rPr>
          <w:color w:val="000000"/>
        </w:rPr>
        <w:t>】</w:t>
      </w:r>
      <w:r>
        <w:rPr>
          <w:color w:val="000000"/>
        </w:rPr>
        <w:t xml:space="preserve">    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、苔藓植物用孢子繁殖后代，属于孢子植物．</w:t>
      </w:r>
      <w:r>
        <w:rPr>
          <w:color w:val="000000"/>
        </w:rPr>
        <w:t>A</w:t>
      </w:r>
      <w:r>
        <w:rPr>
          <w:color w:val="000000"/>
        </w:rPr>
        <w:t>正确；</w:t>
      </w:r>
    </w:p>
    <w:p w:rsidR="00E7404A">
      <w:pPr>
        <w:spacing w:after="0"/>
      </w:pPr>
      <w:r>
        <w:rPr>
          <w:color w:val="000000"/>
        </w:rPr>
        <w:t>B</w:t>
      </w:r>
      <w:r>
        <w:rPr>
          <w:color w:val="000000"/>
        </w:rPr>
        <w:t>、苔藓植物没有真正的根，</w:t>
      </w:r>
      <w:r>
        <w:rPr>
          <w:color w:val="000000"/>
        </w:rPr>
        <w:t>B</w:t>
      </w:r>
      <w:r>
        <w:rPr>
          <w:color w:val="000000"/>
        </w:rPr>
        <w:t>错误；</w:t>
      </w:r>
    </w:p>
    <w:p w:rsidR="00E7404A">
      <w:pPr>
        <w:spacing w:after="0"/>
      </w:pPr>
      <w:r>
        <w:rPr>
          <w:color w:val="000000"/>
        </w:rPr>
        <w:t>C</w:t>
      </w:r>
      <w:r>
        <w:rPr>
          <w:color w:val="000000"/>
        </w:rPr>
        <w:t>、苔藓植物虽然有了茎和叶，但茎、叶内无输导组织，必须生活在潮湿的陆地上，</w:t>
      </w:r>
      <w:r>
        <w:rPr>
          <w:color w:val="000000"/>
        </w:rPr>
        <w:t>C</w:t>
      </w:r>
      <w:r>
        <w:rPr>
          <w:color w:val="000000"/>
        </w:rPr>
        <w:t>错误；</w:t>
      </w:r>
    </w:p>
    <w:p w:rsidR="00E7404A">
      <w:pPr>
        <w:spacing w:after="0"/>
      </w:pPr>
      <w:r>
        <w:rPr>
          <w:color w:val="000000"/>
        </w:rPr>
        <w:t>D</w:t>
      </w:r>
      <w:r>
        <w:rPr>
          <w:color w:val="000000"/>
        </w:rPr>
        <w:t>、苔藓植物无输导组织，不能为植株输送大量的营养物质供其利用，所以苔藓植物比较矮小．</w:t>
      </w:r>
      <w:r>
        <w:rPr>
          <w:color w:val="000000"/>
        </w:rPr>
        <w:t>D</w:t>
      </w:r>
      <w:r>
        <w:rPr>
          <w:color w:val="000000"/>
        </w:rPr>
        <w:t>错误．</w:t>
      </w:r>
    </w:p>
    <w:p w:rsidR="00E7404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A</w:t>
      </w:r>
    </w:p>
    <w:p w:rsidR="00E7404A">
      <w:pPr>
        <w:spacing w:after="0"/>
      </w:pPr>
      <w:r>
        <w:rPr>
          <w:color w:val="000000"/>
        </w:rPr>
        <w:t>【分析】苔藓植</w:t>
      </w:r>
      <w:r>
        <w:rPr>
          <w:color w:val="0000FF"/>
        </w:rPr>
        <w:t>物没有真正的</w:t>
      </w:r>
      <w:r>
        <w:rPr>
          <w:color w:val="000000"/>
        </w:rPr>
        <w:t>根，因此无法支持很高的地上部</w:t>
      </w:r>
      <w:r>
        <w:rPr>
          <w:color w:val="000000"/>
        </w:rPr>
        <w:t>分，虽然有了茎和叶，但茎、叶内无输导组织，不能为植株输送大量的营养物质供其利用，所以苔藓植物比较矮小．用孢子繁殖后代，属于孢子植物．</w:t>
      </w:r>
    </w:p>
    <w:p w:rsidR="00E7404A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、苔藓植物和蕨类植物都生活在阴暗潮湿的陆地上，错误；</w:t>
      </w:r>
    </w:p>
    <w:p w:rsidR="00E7404A">
      <w:pPr>
        <w:spacing w:after="0"/>
      </w:pPr>
      <w:r>
        <w:rPr>
          <w:color w:val="000000"/>
        </w:rPr>
        <w:t>B</w:t>
      </w:r>
      <w:r>
        <w:rPr>
          <w:color w:val="000000"/>
        </w:rPr>
        <w:t>、苔藓植物和蕨类植物都不结种子，用孢子繁殖后代，统称为孢子植物，正确；</w:t>
      </w:r>
    </w:p>
    <w:p w:rsidR="00E7404A">
      <w:pPr>
        <w:spacing w:after="0"/>
      </w:pPr>
      <w:r>
        <w:rPr>
          <w:color w:val="000000"/>
        </w:rPr>
        <w:t>C</w:t>
      </w:r>
      <w:r>
        <w:rPr>
          <w:color w:val="000000"/>
        </w:rPr>
        <w:t>、苔藓植物没有输导组织，而蕨类植物具有输导组织和机械组织，植株比较高大，错误；</w:t>
      </w:r>
    </w:p>
    <w:p w:rsidR="00E7404A">
      <w:pPr>
        <w:spacing w:after="0"/>
      </w:pPr>
      <w:r>
        <w:rPr>
          <w:color w:val="000000"/>
        </w:rPr>
        <w:t>D</w:t>
      </w:r>
      <w:r>
        <w:rPr>
          <w:color w:val="000000"/>
        </w:rPr>
        <w:t>、蕨类植物有根、茎、叶的分化，且有输导组织；而苔藓植物只有茎叶，无正真的根，错误；</w:t>
      </w:r>
    </w:p>
    <w:p w:rsidR="00E7404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【分析】根据植物繁殖方式的不同或种子的有无，可以将植物分为种子植物和孢子植物．种子植物包括被子植物和裸子植物，用种子繁殖后代；孢子植物包括藻类植物、苔藓植物和蕨类植物．孢子植物一般喜欢在阴暗潮湿的地方生长，它们都不能产生种子，用孢子繁殖后代．</w:t>
      </w:r>
    </w:p>
    <w:p w:rsidR="00E7404A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【解答】油菜有根茎叶花果实和种子等器官结构属于被子植物，而鹿角菜、裙带菜和石花菜都没有根茎叶的分化，属于藻类植物，所以油菜与鹿角菜、裙带菜和石花菜等三项不属于同一类群植物。</w:t>
      </w:r>
    </w:p>
    <w:p w:rsidR="00E7404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分析】藻类、苔藓、蕨类植物的特点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062"/>
        <w:gridCol w:w="1789"/>
        <w:gridCol w:w="1959"/>
        <w:gridCol w:w="1051"/>
        <w:gridCol w:w="1838"/>
        <w:gridCol w:w="1855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rPr>
          <w:trHeight w:val="255"/>
        </w:trPr>
        <w:tc>
          <w:tcPr>
            <w:tcW w:w="14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植物类型</w:t>
            </w:r>
          </w:p>
        </w:tc>
        <w:tc>
          <w:tcPr>
            <w:tcW w:w="24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生</w:t>
            </w:r>
            <w:r>
              <w:rPr>
                <w:color w:val="000000"/>
              </w:rPr>
              <w:t>活环境</w:t>
            </w:r>
          </w:p>
        </w:tc>
        <w:tc>
          <w:tcPr>
            <w:tcW w:w="27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形态结构特点</w:t>
            </w:r>
          </w:p>
        </w:tc>
        <w:tc>
          <w:tcPr>
            <w:tcW w:w="14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生殖方式</w:t>
            </w:r>
          </w:p>
        </w:tc>
        <w:tc>
          <w:tcPr>
            <w:tcW w:w="26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用途</w:t>
            </w:r>
          </w:p>
        </w:tc>
        <w:tc>
          <w:tcPr>
            <w:tcW w:w="25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代表植物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495"/>
        </w:trPr>
        <w:tc>
          <w:tcPr>
            <w:tcW w:w="14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藻类</w:t>
            </w:r>
          </w:p>
        </w:tc>
        <w:tc>
          <w:tcPr>
            <w:tcW w:w="24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多数生活在水中、少数在陆地</w:t>
            </w:r>
          </w:p>
        </w:tc>
        <w:tc>
          <w:tcPr>
            <w:tcW w:w="27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没有根、茎、叶的分化</w:t>
            </w:r>
          </w:p>
        </w:tc>
        <w:tc>
          <w:tcPr>
            <w:tcW w:w="1450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孢子生殖</w:t>
            </w:r>
          </w:p>
        </w:tc>
        <w:tc>
          <w:tcPr>
            <w:tcW w:w="26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药用和食用</w:t>
            </w:r>
          </w:p>
        </w:tc>
        <w:tc>
          <w:tcPr>
            <w:tcW w:w="25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衣藻、水绵、紫菜、海带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495"/>
        </w:trPr>
        <w:tc>
          <w:tcPr>
            <w:tcW w:w="14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苔藓</w:t>
            </w:r>
          </w:p>
        </w:tc>
        <w:tc>
          <w:tcPr>
            <w:tcW w:w="24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阴湿的地面或背阴处</w:t>
            </w:r>
          </w:p>
        </w:tc>
        <w:tc>
          <w:tcPr>
            <w:tcW w:w="27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假根，只有茎、叶分化</w:t>
            </w: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:rsidR="00E7404A"/>
        </w:tc>
        <w:tc>
          <w:tcPr>
            <w:tcW w:w="26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监测空气污染程度的指示植物</w:t>
            </w:r>
          </w:p>
        </w:tc>
        <w:tc>
          <w:tcPr>
            <w:tcW w:w="25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墙藓、葫芦藓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750"/>
        </w:trPr>
        <w:tc>
          <w:tcPr>
            <w:tcW w:w="14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蕨类</w:t>
            </w:r>
          </w:p>
        </w:tc>
        <w:tc>
          <w:tcPr>
            <w:tcW w:w="24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阴湿的环境</w:t>
            </w:r>
          </w:p>
        </w:tc>
        <w:tc>
          <w:tcPr>
            <w:tcW w:w="27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有根茎叶根、茎、叶的分化，有输导组织</w:t>
            </w: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:rsidR="00E7404A"/>
        </w:tc>
        <w:tc>
          <w:tcPr>
            <w:tcW w:w="26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形成煤的主要植物</w:t>
            </w:r>
          </w:p>
        </w:tc>
        <w:tc>
          <w:tcPr>
            <w:tcW w:w="25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满江红、桫椤、贯众、卷柏</w:t>
            </w:r>
          </w:p>
        </w:tc>
      </w:tr>
    </w:tbl>
    <w:p w:rsidR="00E7404A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、油菜属于被子植物，具有根、茎、叶、花、果实、种子；</w:t>
      </w:r>
    </w:p>
    <w:p w:rsidR="00E7404A">
      <w:pPr>
        <w:spacing w:after="0"/>
      </w:pPr>
      <w:r>
        <w:rPr>
          <w:color w:val="000000"/>
        </w:rPr>
        <w:t>B</w:t>
      </w:r>
      <w:r>
        <w:rPr>
          <w:color w:val="000000"/>
        </w:rPr>
        <w:t>、蕨属于蕨类植物有根、茎、叶的分化，有输导组织；</w:t>
      </w:r>
    </w:p>
    <w:p w:rsidR="00E7404A">
      <w:pPr>
        <w:spacing w:after="0"/>
      </w:pPr>
      <w:r>
        <w:rPr>
          <w:color w:val="000000"/>
        </w:rPr>
        <w:t>C</w:t>
      </w:r>
      <w:r>
        <w:rPr>
          <w:color w:val="000000"/>
        </w:rPr>
        <w:t>、葫芦藓属于苔藓植物，有茎和叶的分化，但没有真正的根；</w:t>
      </w:r>
    </w:p>
    <w:p w:rsidR="00E7404A">
      <w:pPr>
        <w:spacing w:after="0"/>
      </w:pPr>
      <w:r>
        <w:rPr>
          <w:color w:val="000000"/>
        </w:rPr>
        <w:t>D</w:t>
      </w:r>
      <w:r>
        <w:rPr>
          <w:color w:val="000000"/>
        </w:rPr>
        <w:t>、海带属于藻类植物，没有根、茎、叶分化．</w:t>
      </w:r>
    </w:p>
    <w:p w:rsidR="00E7404A">
      <w:pPr>
        <w:spacing w:after="0"/>
      </w:pPr>
      <w:r>
        <w:rPr>
          <w:color w:val="000000"/>
        </w:rPr>
        <w:t>因此，没有根、茎、叶分化的是海带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D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分析】藻类植物，有单细胞的，也有多细胞的，但结构都很简单，无根、茎、叶的分化</w:t>
      </w:r>
      <w:r>
        <w:rPr>
          <w:color w:val="000000"/>
        </w:rPr>
        <w:t>；</w:t>
      </w:r>
    </w:p>
    <w:p w:rsidR="00E7404A">
      <w:pPr>
        <w:spacing w:after="0"/>
      </w:pPr>
      <w:r>
        <w:rPr>
          <w:color w:val="000000"/>
        </w:rPr>
        <w:t>苔藓植物有茎和叶的分化，但没有真正的根</w:t>
      </w:r>
      <w:r>
        <w:rPr>
          <w:color w:val="000000"/>
        </w:rPr>
        <w:t>；</w:t>
      </w:r>
    </w:p>
    <w:p w:rsidR="00E7404A">
      <w:pPr>
        <w:spacing w:after="0"/>
      </w:pPr>
      <w:r>
        <w:rPr>
          <w:color w:val="000000"/>
        </w:rPr>
        <w:t>蕨类植物，有了根、茎、叶的分化，体内有输导组织，一般长的高大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【解答】蕨类植物有了根、茎、叶的分化，根能吸收大量的水和无机盐，并且体内有输导组织，能为植株输送大量的营养物质供植物生长利用，因此蕨类植物一般长</w:t>
      </w:r>
      <w:r>
        <w:rPr>
          <w:color w:val="000000"/>
        </w:rPr>
        <w:t>的比较高大．</w:t>
      </w:r>
    </w:p>
    <w:p w:rsidR="00E7404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D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【分析】苔藓植物没有真正的根，因此无法支持很高的地上部分，虽然有了茎和叶，但茎、叶内无输导组织，不能为植株输送大量的营养物质供其利用，所以苔藓植物比较矮小；</w:t>
      </w:r>
    </w:p>
    <w:p w:rsidR="00E7404A">
      <w:pPr>
        <w:spacing w:after="0"/>
      </w:pPr>
      <w:r>
        <w:rPr>
          <w:color w:val="000000"/>
        </w:rPr>
        <w:t>蕨类植物有了根、茎、叶的分化，根能吸收大量的水和无机盐，并且体内有输导组织，能为植株输送大量的营养物质供植物生长利用，因此蕨类植物一般长的比较高大．</w:t>
      </w:r>
    </w:p>
    <w:p w:rsidR="00E7404A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钟乳石生成于溶洞中，当含有碳酸钙的水从洞顶往下滴时，因水分蒸发和二氧化碳的逸出，使水中的碳酸钙淀积下来，并自上而下增长而成，钟乳石上常长苔藓，清洗苔藓是为了防止钟乳石被腐蚀，洗掉苔藓钟乳石更美观，我不同意</w:t>
      </w:r>
      <w:r>
        <w:rPr>
          <w:color w:val="000000"/>
        </w:rPr>
        <w:t>B</w:t>
      </w:r>
      <w:r>
        <w:rPr>
          <w:color w:val="000000"/>
        </w:rPr>
        <w:t>观点。</w:t>
      </w:r>
    </w:p>
    <w:p w:rsidR="00E7404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分析】苔藓植物适于生活在阴暗潮湿的环境里，靠孢子繁殖后代</w:t>
      </w:r>
      <w:r>
        <w:rPr>
          <w:color w:val="000000"/>
        </w:rPr>
        <w:t>。</w:t>
      </w:r>
      <w:r>
        <w:rPr>
          <w:color w:val="000000"/>
        </w:rPr>
        <w:t>据此答题</w:t>
      </w:r>
      <w:r>
        <w:rPr>
          <w:color w:val="000000"/>
        </w:rPr>
        <w:t>。</w:t>
      </w:r>
    </w:p>
    <w:p w:rsidR="00E7404A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AB</w:t>
      </w:r>
      <w:r>
        <w:rPr>
          <w:color w:val="000000"/>
        </w:rPr>
        <w:t>、葫芦藓属于苔藓植物，贯众属于蕨类植物，它们都以孢子繁殖后代，故</w:t>
      </w:r>
      <w:r>
        <w:rPr>
          <w:color w:val="000000"/>
        </w:rPr>
        <w:t>AB</w:t>
      </w:r>
      <w:r>
        <w:rPr>
          <w:color w:val="000000"/>
        </w:rPr>
        <w:t>不符合题意；</w:t>
      </w:r>
    </w:p>
    <w:p w:rsidR="00E7404A">
      <w:pPr>
        <w:spacing w:after="0"/>
      </w:pPr>
      <w:r>
        <w:rPr>
          <w:color w:val="000000"/>
        </w:rPr>
        <w:t>C</w:t>
      </w:r>
      <w:r>
        <w:rPr>
          <w:color w:val="000000"/>
        </w:rPr>
        <w:t>、葫芦藓和贯众都生长在潮湿的环境中，故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E7404A">
      <w:pPr>
        <w:spacing w:after="0"/>
      </w:pPr>
      <w:r>
        <w:rPr>
          <w:color w:val="000000"/>
        </w:rPr>
        <w:t>D</w:t>
      </w:r>
      <w:r>
        <w:rPr>
          <w:color w:val="000000"/>
        </w:rPr>
        <w:t>、葫芦藓体内没有完善</w:t>
      </w:r>
      <w:r>
        <w:rPr>
          <w:color w:val="000000"/>
        </w:rPr>
        <w:t>的输导组织，植株长的矮小；贯众有输导组织，长的比较高大，故</w:t>
      </w:r>
      <w:r>
        <w:rPr>
          <w:color w:val="000000"/>
        </w:rPr>
        <w:t>D</w:t>
      </w:r>
      <w:r>
        <w:rPr>
          <w:color w:val="000000"/>
        </w:rPr>
        <w:t>符合题意。</w:t>
      </w:r>
    </w:p>
    <w:p w:rsidR="00E7404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分析】苔藓植物与蕨类植物的区别如下</w:t>
      </w:r>
      <w:r>
        <w:rPr>
          <w:color w:val="000000"/>
        </w:rPr>
        <w:t>：</w:t>
      </w:r>
    </w:p>
    <w:tbl>
      <w:tblPr>
        <w:tblW w:w="0" w:type="auto"/>
        <w:tblLook w:val="04A0"/>
      </w:tblPr>
      <w:tblGrid>
        <w:gridCol w:w="1428"/>
        <w:gridCol w:w="2946"/>
        <w:gridCol w:w="2773"/>
        <w:gridCol w:w="2522"/>
      </w:tblGrid>
      <w:tr>
        <w:tblPrEx>
          <w:tblW w:w="0" w:type="auto"/>
          <w:tblLook w:val="04A0"/>
        </w:tblPrEx>
        <w:tc>
          <w:tcPr>
            <w:tcW w:w="167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  <w:sz w:val="24"/>
              </w:rPr>
              <w:t>孢子植物</w:t>
            </w:r>
            <w:r>
              <w:br/>
            </w:r>
            <w:r>
              <w:rPr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用孢子繁殖后代的植物</w:t>
            </w:r>
            <w:r>
              <w:rPr>
                <w:color w:val="000000"/>
                <w:sz w:val="24"/>
              </w:rPr>
              <w:t>）</w:t>
            </w:r>
          </w:p>
        </w:tc>
        <w:tc>
          <w:tcPr>
            <w:tcW w:w="35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  <w:sz w:val="24"/>
              </w:rPr>
              <w:t>蕨类植物：有根、茎、叶分化</w:t>
            </w:r>
            <w:r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内有输导组织</w:t>
            </w:r>
          </w:p>
        </w:tc>
        <w:tc>
          <w:tcPr>
            <w:tcW w:w="33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  <w:sz w:val="24"/>
              </w:rPr>
              <w:t>如：贯众、凤尾蕨、卷柏、满江红、肾蕨、蕨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</w:rPr>
              <w:t>生殖离不开水，生活在阴湿的环境中</w:t>
            </w:r>
            <w:r>
              <w:rPr>
                <w:color w:val="000000"/>
                <w:sz w:val="24"/>
              </w:rPr>
              <w:t>阴湿环境</w:t>
            </w:r>
          </w:p>
        </w:tc>
      </w:tr>
      <w:tr>
        <w:tblPrEx>
          <w:tblW w:w="0" w:type="auto"/>
          <w:tblLook w:val="04A0"/>
        </w:tblPrEx>
        <w:tc>
          <w:tcPr>
            <w:tcW w:w="0" w:type="auto"/>
            <w:vMerge/>
          </w:tcPr>
          <w:p w:rsidR="00C34A06"/>
        </w:tc>
        <w:tc>
          <w:tcPr>
            <w:tcW w:w="35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  <w:sz w:val="24"/>
              </w:rPr>
              <w:t>苔藓植物：假根</w:t>
            </w:r>
            <w:r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有茎、叶分化，内无输导组织</w:t>
            </w:r>
          </w:p>
        </w:tc>
        <w:tc>
          <w:tcPr>
            <w:tcW w:w="33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  <w:sz w:val="24"/>
              </w:rPr>
              <w:t>如：葫芦藓、金发藓、地钱、墙藓</w:t>
            </w:r>
          </w:p>
        </w:tc>
        <w:tc>
          <w:tcPr>
            <w:tcW w:w="30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404A">
            <w:pPr>
              <w:spacing w:after="0"/>
            </w:pPr>
            <w:r>
              <w:rPr>
                <w:color w:val="000000"/>
                <w:sz w:val="24"/>
              </w:rPr>
              <w:t>阴湿的环境</w:t>
            </w:r>
          </w:p>
        </w:tc>
      </w:tr>
    </w:tbl>
    <w:p w:rsidR="00E7404A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4279A0">
      <w:pPr>
        <w:spacing w:after="0"/>
      </w:pPr>
      <w:r>
        <w:rPr>
          <w:color w:val="0000FF"/>
        </w:rPr>
        <w:t>【</w:t>
      </w:r>
      <w:r>
        <w:rPr>
          <w:color w:val="0000FF"/>
        </w:rPr>
        <w:t>解析】</w:t>
      </w:r>
      <w:r>
        <w:rPr>
          <w:i/>
          <w:color w:val="000000"/>
        </w:rPr>
        <w:t>【分析】</w:t>
      </w:r>
      <w:r>
        <w:rPr>
          <w:color w:val="000000"/>
        </w:rPr>
        <w:t>此题考查的知识点是被子植物的特征．解答时可以从被子植物的特征和植物的进化历程方面来分析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解答</w:t>
      </w:r>
      <w:r>
        <w:rPr>
          <w:color w:val="000000"/>
        </w:rPr>
        <w:t>】</w:t>
      </w:r>
      <w:r>
        <w:rPr>
          <w:color w:val="000000"/>
        </w:rPr>
        <w:t xml:space="preserve"> </w:t>
      </w:r>
      <w:r>
        <w:rPr>
          <w:color w:val="000000"/>
        </w:rPr>
        <w:t>藻类植物结构最简单，无根、茎、叶的分化．苔藓植物比藻类植物的结构复杂一些，有了茎、叶的分化，但是无根，只有假根，体内无输导组织，植株矮小．蕨类植</w:t>
      </w:r>
      <w:r>
        <w:rPr>
          <w:color w:val="000000"/>
        </w:rPr>
        <w:t xml:space="preserve"> </w:t>
      </w:r>
      <w:r>
        <w:rPr>
          <w:color w:val="000000"/>
        </w:rPr>
        <w:t>物有了根、茎、叶的分化，且体内有输导组织，一般长的比较高大．藻类植物、苔藓植物和蕨类植物都不结种子，用孢子繁殖后代，生</w:t>
      </w:r>
      <w:r>
        <w:rPr>
          <w:color w:val="000000"/>
        </w:rPr>
        <w:t>殖离不开水．裸子植物有种</w:t>
      </w:r>
      <w:r>
        <w:rPr>
          <w:color w:val="000000"/>
        </w:rPr>
        <w:t xml:space="preserve"> </w:t>
      </w:r>
      <w:r>
        <w:rPr>
          <w:color w:val="000000"/>
        </w:rPr>
        <w:t>子，适于在干旱的陆地上生活，无花，种子外面无果皮包被着，裸露，不能形成果实．被子植物的种子外面有果皮包被着，具有根、茎、叶、花、果实和种子六大器</w:t>
      </w:r>
      <w:r>
        <w:rPr>
          <w:color w:val="000000"/>
        </w:rPr>
        <w:t xml:space="preserve"> </w:t>
      </w:r>
      <w:r>
        <w:rPr>
          <w:color w:val="000000"/>
        </w:rPr>
        <w:t>官，被子植物在繁殖的过程中能受到更好的保护，适应环境的能力更强，</w:t>
      </w:r>
      <w:r>
        <w:rPr>
          <w:color w:val="000000"/>
        </w:rPr>
        <w:t>适于生活在不同的环境中，是植物界中最高等的一个类群，其种类最多，分布最广．可见</w:t>
      </w:r>
      <w:r>
        <w:rPr>
          <w:color w:val="000000"/>
        </w:rPr>
        <w:t xml:space="preserve">D </w:t>
      </w:r>
      <w:r>
        <w:rPr>
          <w:color w:val="000000"/>
        </w:rPr>
        <w:t>正确</w:t>
      </w:r>
      <w:r>
        <w:rPr>
          <w:color w:val="000000"/>
        </w:rPr>
        <w:t>．</w:t>
      </w:r>
      <w:r>
        <w:br/>
      </w:r>
      <w:r>
        <w:rPr>
          <w:color w:val="000000"/>
        </w:rPr>
        <w:t>故选：</w:t>
      </w:r>
      <w:r>
        <w:rPr>
          <w:color w:val="000000"/>
        </w:rPr>
        <w:t>D</w:t>
      </w:r>
    </w:p>
    <w:p w:rsidR="00E7404A">
      <w:pPr>
        <w:spacing w:after="0"/>
      </w:pPr>
      <w:r>
        <w:rPr>
          <w:i/>
          <w:color w:val="000000"/>
        </w:rPr>
        <w:t>【</w:t>
      </w:r>
      <w:r>
        <w:rPr>
          <w:i/>
          <w:color w:val="000000"/>
        </w:rPr>
        <w:t>点评】</w:t>
      </w:r>
      <w:r>
        <w:rPr>
          <w:color w:val="000000"/>
        </w:rPr>
        <w:t>熟练掌握各类植物的主要特征，比较出被子植物是最高等的一个类群，其种类最多，分布最广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4279A0">
      <w:pPr>
        <w:spacing w:after="0"/>
      </w:pPr>
      <w:r>
        <w:rPr>
          <w:color w:val="0000FF"/>
        </w:rPr>
        <w:t>【</w:t>
      </w:r>
      <w:r>
        <w:rPr>
          <w:color w:val="0000FF"/>
        </w:rPr>
        <w:t>解析】</w:t>
      </w:r>
      <w:r>
        <w:rPr>
          <w:color w:val="000000"/>
        </w:rPr>
        <w:t>【分析】藻类植物大多生活在水中，结构简单，无根、茎、叶的分化，细胞内含叶绿体，水绵是多细胞藻类植物，体内有带状的叶绿体</w:t>
      </w:r>
      <w:r>
        <w:rPr>
          <w:color w:val="000000"/>
        </w:rPr>
        <w:t>。</w:t>
      </w:r>
      <w:r>
        <w:br/>
      </w:r>
      <w:r>
        <w:rPr>
          <w:color w:val="000000"/>
        </w:rPr>
        <w:t>【</w:t>
      </w:r>
      <w:r>
        <w:rPr>
          <w:color w:val="000000"/>
        </w:rPr>
        <w:t>点评】此题为基础知识题，解答此题的关键是熟记水绵细胞的结构特点</w:t>
      </w:r>
      <w:r>
        <w:rPr>
          <w:color w:val="000000"/>
        </w:rPr>
        <w:t>。</w:t>
      </w:r>
    </w:p>
    <w:p w:rsidR="00E7404A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【分析】藻类植物大多生活在水中，少数生活在陆地的阴湿处，藻类</w:t>
      </w:r>
      <w:r>
        <w:rPr>
          <w:color w:val="000000"/>
        </w:rPr>
        <w:t>植物多种多样，有单细胞的，如衣藻、硅藻等，也有多细胞的，如水绵、海带、紫菜等，藻类植物结构简单，无根、茎、叶的分化，细胞内有叶绿体，都能进行光合作用释放氧气，是空气中氧的重要来源；裸子植物有根、茎、叶、种子四种器官，被子植物有根、茎、叶、花、果实和种子六大器官；蕨类植物也生活在阴湿的环境中，有了根、茎、叶的分化，根能吸收大量的水和无机盐，并且体内有输导组织，能为植株输送大量的营养物质供植物生长利用，也有了机械组织，能支撑地上部分，因此蕨类植物一般长的比较高大。</w:t>
      </w:r>
      <w:r>
        <w:br/>
      </w:r>
      <w:r>
        <w:rPr>
          <w:color w:val="000000"/>
        </w:rPr>
        <w:t>【</w:t>
      </w:r>
      <w:r>
        <w:rPr>
          <w:color w:val="000000"/>
        </w:rPr>
        <w:t>点评】此题为基础题，难度一般，解答此类题目的</w:t>
      </w:r>
      <w:r>
        <w:rPr>
          <w:color w:val="000000"/>
        </w:rPr>
        <w:t>关键是熟记藻类植物的特征</w:t>
      </w:r>
      <w:r>
        <w:rPr>
          <w:color w:val="000000"/>
        </w:rPr>
        <w:t>。</w:t>
      </w:r>
    </w:p>
    <w:p w:rsidR="00E7404A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、藻类植物，结构简单，无根、茎、叶的分化，故符合题意．</w:t>
      </w:r>
    </w:p>
    <w:p w:rsidR="00E7404A">
      <w:pPr>
        <w:spacing w:after="0"/>
      </w:pPr>
      <w:r>
        <w:rPr>
          <w:color w:val="000000"/>
        </w:rPr>
        <w:t>B</w:t>
      </w:r>
      <w:r>
        <w:rPr>
          <w:color w:val="000000"/>
        </w:rPr>
        <w:t>、蕨类植物，有了根、茎、叶的分化，体内有输导组织，一般长的高大，故不符合题意．</w:t>
      </w:r>
    </w:p>
    <w:p w:rsidR="00E7404A">
      <w:pPr>
        <w:spacing w:after="0"/>
      </w:pPr>
      <w:r>
        <w:rPr>
          <w:color w:val="000000"/>
        </w:rPr>
        <w:t>C</w:t>
      </w:r>
      <w:r>
        <w:rPr>
          <w:color w:val="000000"/>
        </w:rPr>
        <w:t>、裸子植物，无花，种子裸露，不能形成果实，只有根、茎、叶、种子四种器官，故不符合题意．</w:t>
      </w:r>
    </w:p>
    <w:p w:rsidR="00E7404A">
      <w:pPr>
        <w:spacing w:after="0"/>
      </w:pPr>
      <w:r>
        <w:rPr>
          <w:color w:val="000000"/>
        </w:rPr>
        <w:t>D</w:t>
      </w:r>
      <w:r>
        <w:rPr>
          <w:color w:val="000000"/>
        </w:rPr>
        <w:t>、被子植物，具有根、茎、叶、花、果实和种子六大器官，故不符合题意．</w:t>
      </w:r>
    </w:p>
    <w:p w:rsidR="00E7404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A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分析】此题可以从藻类植物、蕨类植物、裸子植物、被子植物的特征方面来分析解答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藻类植物大多生活在水中，结构简单，无根、茎、叶的分化，细胞含大量的叶绿体，能进行光合作用．鱼缸长久不换水，鱼的粪便等导致水中有机质积累过多，水体富营养化，鱼类呼吸产生大量的二氧化碳，供藻类植物进行光合作用，造成藻类植物大量繁殖，从而使水变成绿色．可见</w:t>
      </w:r>
      <w:r>
        <w:rPr>
          <w:color w:val="000000"/>
        </w:rPr>
        <w:t>B</w:t>
      </w:r>
      <w:r>
        <w:rPr>
          <w:color w:val="000000"/>
        </w:rPr>
        <w:t>符合题意．</w:t>
      </w:r>
    </w:p>
    <w:p w:rsidR="00E7404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分析】藻类植物大多生活在水中，结构简单，无根、茎、叶的分化，细胞含大量的叶绿体，能进行光合作用</w:t>
      </w:r>
      <w:r>
        <w:rPr>
          <w:color w:val="000000"/>
        </w:rPr>
        <w:t>．</w:t>
      </w:r>
    </w:p>
    <w:p w:rsidR="00E7404A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【解答】解：自然界中藻类植物的数量极为庞大，分布也十分广泛．藻类植物结构简单，无根、茎、叶的</w:t>
      </w:r>
      <w:r>
        <w:rPr>
          <w:color w:val="000000"/>
        </w:rPr>
        <w:t>分化，细胞内有叶绿体，全身都能进行光合作用，放出氧气，自然界中百分之九十的氧气都是藻类植物产生的，因此藻类植物是空气中氧的重要来源．</w:t>
      </w:r>
    </w:p>
    <w:p w:rsidR="00E7404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分析】藻类植物的数量庞大，能进行光合作用释放氧气，据此解答</w:t>
      </w:r>
      <w:r>
        <w:rPr>
          <w:color w:val="000000"/>
        </w:rPr>
        <w:t>．</w:t>
      </w:r>
    </w:p>
    <w:p w:rsidR="00E7404A">
      <w:r>
        <w:t>二、填空题</w:t>
      </w:r>
    </w:p>
    <w:p w:rsidR="00E7404A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>藻类；苔藓；蕨类；被子；二氧化碳；水；有机物；氧气</w:t>
      </w:r>
      <w:r>
        <w:rPr>
          <w:color w:val="000000"/>
        </w:rPr>
        <w:t xml:space="preserve">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）藻类植物的结构简单，无根、茎、叶的分化；苔藓植物有茎和叶的分化，但没有真正的根；蕨类植物有了根、茎、叶的分化，体内有输导组织，一般</w:t>
      </w:r>
      <w:r>
        <w:rPr>
          <w:color w:val="000000"/>
        </w:rPr>
        <w:t xml:space="preserve"> </w:t>
      </w:r>
      <w:r>
        <w:rPr>
          <w:color w:val="000000"/>
        </w:rPr>
        <w:t>长的高大；裸子植物，无花，种子裸露，不能形成果实，只有根、茎、叶、种子四种器官；被子植物，具有根、茎、叶、花、果实和种子六大器官．裸子植物和被子</w:t>
      </w:r>
      <w:r>
        <w:rPr>
          <w:color w:val="000000"/>
        </w:rPr>
        <w:t xml:space="preserve"> </w:t>
      </w:r>
      <w:r>
        <w:rPr>
          <w:color w:val="000000"/>
        </w:rPr>
        <w:t>植物都是种子植物</w:t>
      </w:r>
      <w:r>
        <w:rPr>
          <w:color w:val="000000"/>
        </w:rPr>
        <w:t>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）光合作用表达式为：二氧化碳</w:t>
      </w:r>
      <w:r>
        <w:rPr>
          <w:color w:val="000000"/>
        </w:rPr>
        <w:t>+</w:t>
      </w:r>
      <w:r>
        <w:rPr>
          <w:color w:val="000000"/>
        </w:rPr>
        <w:t>水</w:t>
      </w:r>
      <w:r>
        <w:rPr>
          <w:noProof/>
          <w:lang w:eastAsia="zh-CN"/>
        </w:rPr>
        <w:drawing>
          <wp:inline distT="0" distB="0" distL="0" distR="0">
            <wp:extent cx="506108" cy="315125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有机物（储存能量）</w:t>
      </w:r>
      <w:r>
        <w:rPr>
          <w:color w:val="000000"/>
        </w:rPr>
        <w:t>+</w:t>
      </w:r>
      <w:r>
        <w:rPr>
          <w:color w:val="000000"/>
        </w:rPr>
        <w:t>氧气；由此可知，光合作用的原料是二氧化碳和水，产物是有机物和氧气，场所是叶绿体，条件是光</w:t>
      </w:r>
      <w:r>
        <w:rPr>
          <w:color w:val="000000"/>
        </w:rPr>
        <w:t>．</w:t>
      </w:r>
      <w:r>
        <w:br/>
      </w:r>
      <w:r>
        <w:rPr>
          <w:color w:val="000000"/>
        </w:rPr>
        <w:t>故答案为：藻类；苔藓；蕨类；被子；二氧化碳；水；有机物；氧气</w:t>
      </w:r>
      <w:r>
        <w:rPr>
          <w:color w:val="000000"/>
        </w:rPr>
        <w:t>．</w:t>
      </w:r>
      <w:r>
        <w:br/>
      </w:r>
      <w:r>
        <w:rPr>
          <w:color w:val="000000"/>
        </w:rPr>
        <w:t>【分析】（</w:t>
      </w:r>
      <w:r>
        <w:rPr>
          <w:color w:val="000000"/>
        </w:rPr>
        <w:t>1</w:t>
      </w:r>
      <w:r>
        <w:rPr>
          <w:color w:val="000000"/>
        </w:rPr>
        <w:t>）植物根据生殖细胞的不同可分为孢子植物和种子植物．孢子植物用孢子来繁殖后代，包括藻类植物、苔藓植物和蕨类植物，种子植物用</w:t>
      </w:r>
      <w:r>
        <w:rPr>
          <w:color w:val="000000"/>
        </w:rPr>
        <w:t>种子来繁殖后代，包括裸子植物和被子植物．种子植物又包括裸子植物和被子植物．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）绿色植物利用光提供的能量，存叶绿体中把二氧化碳和水合成了淀粉等有机物，并且把光能转化成化学能，储存在有机物中，这个过程就叫光合作用，据此解答．</w:t>
      </w:r>
    </w:p>
    <w:p w:rsidR="00E7404A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苔藓；蕨类；藻类；孢子</w:t>
      </w:r>
      <w:r>
        <w:rPr>
          <w:color w:val="000000"/>
        </w:rPr>
        <w:t xml:space="preserve">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藻类植物结构简单，无根、茎、叶的分化；苔藓植物比藻类植物高等一些，有了茎、叶的分化，体内无输导组织，无根，起固着作用的是假根；蕨类植物又不苔藓植物高等一些，有了根、茎、叶的分化，体内有输导组织，植株一般比较高大，蕨类植物的地上部</w:t>
      </w:r>
      <w:r>
        <w:rPr>
          <w:color w:val="000000"/>
        </w:rPr>
        <w:t>分是叶，地下横卧的是茎，须状的是根。它们都通过孢子来繁殖后代。</w:t>
      </w:r>
      <w:r>
        <w:br/>
      </w:r>
      <w:r>
        <w:rPr>
          <w:color w:val="000000"/>
        </w:rPr>
        <w:t>故答案为：苔藓；蕨类；藻类；孢子【分析】藻类植物有单细胞，也有多细胞的，无根、茎、叶的分化，能产生孢子，靠孢子来繁殖后代；苔藓植物都是多细胞的，无根，有茎、叶的分化，不能产生种子，用孢子繁殖后代，属于孢子植物，生殖离不开水，因此适于生活在阴湿处；蕨类植物都是多细胞的，有根、茎、叶的分化，体内有输导组织，一般长的比较高大，蕨类植物也不结种子，用孢子繁殖后代，也属于孢子植物</w:t>
      </w:r>
      <w:r>
        <w:rPr>
          <w:color w:val="000000"/>
        </w:rPr>
        <w:t>.</w:t>
      </w:r>
      <w:r>
        <w:rPr>
          <w:color w:val="000000"/>
        </w:rPr>
        <w:t>种子植物包括裸子植物和被子植物，用种子繁殖，是最高等的植物，更适于生活在各</w:t>
      </w:r>
      <w:r>
        <w:rPr>
          <w:color w:val="000000"/>
        </w:rPr>
        <w:t>种环境中</w:t>
      </w:r>
      <w:r>
        <w:rPr>
          <w:color w:val="000000"/>
        </w:rPr>
        <w:t>.</w:t>
      </w:r>
    </w:p>
    <w:p w:rsidR="00E7404A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空气污染程度；拓荒者；土壤；水土</w:t>
      </w:r>
      <w:r>
        <w:rPr>
          <w:color w:val="000000"/>
        </w:rPr>
        <w:t xml:space="preserve">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苔藓植物无根，假根有固着作用，有茎、叶的分化，苔藓植物的叶只有一层细胞，二氧化硫等有毒气体很容易从背腹两面侵入叶细胞，使苔藓植物的生存受到威胁。因此人们通常把苔藓植物当做监测空气污染程度的指示植物；苔藓植物还是植物界的拓荒者，与土壤的形成有密切关系，对保持水土具有一定的作用；苔藓植物也是北极冰原上驯鹿等植食动物的食物之一。</w:t>
      </w:r>
      <w:r>
        <w:br/>
      </w:r>
      <w:r>
        <w:rPr>
          <w:color w:val="000000"/>
        </w:rPr>
        <w:t>故答案为：空气污染程度；拓荒者；土壤；水土</w:t>
      </w:r>
      <w:r>
        <w:br/>
      </w:r>
      <w:r>
        <w:rPr>
          <w:color w:val="000000"/>
        </w:rPr>
        <w:t>【分析】苔藓植物无根，有茎、叶的分化，但体内无输导组织，叶只有</w:t>
      </w:r>
      <w:r>
        <w:rPr>
          <w:color w:val="000000"/>
        </w:rPr>
        <w:t>一层细胞构成，二氧化硫等有毒气体容易从背腹两面侵入而威胁苔藓植物的生活，因此我们常把苔藓植物作为检测空气污染程度的指示植物</w:t>
      </w:r>
      <w:r>
        <w:rPr>
          <w:color w:val="000000"/>
        </w:rPr>
        <w:t>.</w:t>
      </w:r>
    </w:p>
    <w:p w:rsidR="00E7404A">
      <w:r>
        <w:t>三、解答题</w:t>
      </w:r>
    </w:p>
    <w:p w:rsidR="00E7404A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①――C</w:t>
      </w:r>
      <w:r>
        <w:rPr>
          <w:color w:val="000000"/>
        </w:rPr>
        <w:t>；</w:t>
      </w:r>
      <w:r>
        <w:rPr>
          <w:color w:val="000000"/>
        </w:rPr>
        <w:t>②――A</w:t>
      </w:r>
      <w:r>
        <w:rPr>
          <w:color w:val="000000"/>
        </w:rPr>
        <w:t>；</w:t>
      </w:r>
      <w:r>
        <w:rPr>
          <w:color w:val="000000"/>
        </w:rPr>
        <w:t xml:space="preserve">③――B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墙藓属于苔藓植物，苔藓植物的形态结构特征是有茎和叶的分化，根为假根，体内无输导组织；海带是藻类植物，藻类植物的形态特征是没有根茎叶的分化，为三者中最为简单的植物；卷柏属于蕨类植物，蕨类植物的形态特征是有真正的根茎叶，体内出现输导组织。【分析】本题为综合考查三种植物的形态特征题，先清楚三种植物各属于哪一类，再根</w:t>
      </w:r>
      <w:r>
        <w:rPr>
          <w:color w:val="000000"/>
        </w:rPr>
        <w:t>据植物类群的结构特点进行连线。</w:t>
      </w:r>
    </w:p>
    <w:p w:rsidR="00E7404A">
      <w:r>
        <w:t>四、综合题</w:t>
      </w:r>
    </w:p>
    <w:p w:rsidR="004279A0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D</w:t>
      </w:r>
      <w:r>
        <w:t xml:space="preserve"> </w:t>
      </w:r>
      <w:r>
        <w:t>；</w:t>
      </w:r>
      <w:r>
        <w:rPr>
          <w:color w:val="000000"/>
        </w:rPr>
        <w:t>藻</w:t>
      </w:r>
      <w:r>
        <w:t xml:space="preserve"> </w:t>
      </w:r>
      <w:r>
        <w:t>；</w:t>
      </w:r>
      <w:r>
        <w:rPr>
          <w:color w:val="000000"/>
        </w:rPr>
        <w:t>衣藻</w:t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）根、茎、叶</w:t>
      </w:r>
      <w:r>
        <w:t xml:space="preserve"> </w:t>
      </w:r>
      <w:r>
        <w:t>；</w:t>
      </w:r>
      <w:r>
        <w:rPr>
          <w:color w:val="000000"/>
        </w:rPr>
        <w:t>水</w:t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）种子</w:t>
      </w:r>
      <w:r>
        <w:t xml:space="preserve"> </w:t>
      </w:r>
      <w:r>
        <w:t>；</w:t>
      </w:r>
      <w:r>
        <w:rPr>
          <w:color w:val="000000"/>
        </w:rPr>
        <w:t>果皮</w:t>
      </w:r>
      <w:r>
        <w:t xml:space="preserve"> </w:t>
      </w:r>
      <w:r>
        <w:t>；</w:t>
      </w:r>
      <w:r>
        <w:rPr>
          <w:color w:val="000000"/>
        </w:rPr>
        <w:t>裸露</w:t>
      </w:r>
      <w:r>
        <w:t xml:space="preserve"> </w:t>
      </w:r>
      <w:r>
        <w:t>；</w:t>
      </w:r>
      <w:r>
        <w:rPr>
          <w:color w:val="000000"/>
        </w:rPr>
        <w:t>果皮</w:t>
      </w:r>
    </w:p>
    <w:p w:rsidR="004279A0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ABC</w:t>
      </w:r>
    </w:p>
    <w:p w:rsidR="004279A0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【解答】藻类植物没有根茎叶的分化，图中的</w:t>
      </w:r>
      <w:r>
        <w:rPr>
          <w:color w:val="000000"/>
        </w:rPr>
        <w:t>D</w:t>
      </w:r>
      <w:r>
        <w:rPr>
          <w:color w:val="000000"/>
        </w:rPr>
        <w:t>是衣藻，是单细胞的藻类植物，</w:t>
      </w:r>
      <w:r>
        <w:rPr>
          <w:color w:val="000000"/>
        </w:rPr>
        <w:t>A</w:t>
      </w:r>
      <w:r>
        <w:rPr>
          <w:color w:val="000000"/>
        </w:rPr>
        <w:t>属于蕨类植物，有根茎叶的分化，用孢子繁殖后代，所以生殖过程离不开水，所以必须生活在阴湿的环境中，</w:t>
      </w:r>
      <w:r>
        <w:rPr>
          <w:color w:val="000000"/>
        </w:rPr>
        <w:t>B</w:t>
      </w:r>
      <w:r>
        <w:rPr>
          <w:color w:val="000000"/>
        </w:rPr>
        <w:t>是被子植物，</w:t>
      </w:r>
      <w:r>
        <w:rPr>
          <w:color w:val="000000"/>
        </w:rPr>
        <w:t>C</w:t>
      </w:r>
      <w:r>
        <w:rPr>
          <w:color w:val="000000"/>
        </w:rPr>
        <w:t>是裸子植物，被子植物和裸子植物的共同点是都用种子繁殖后代，不同点是被子植物的种子外有果皮包被，而裸子植物的种子外没有果皮包被。</w:t>
      </w:r>
    </w:p>
    <w:p w:rsidR="004279A0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分析】本题主要考查藻类、苔藓和蕨类植物相关知识，意在考查考生能记住所学的知识，把握知识间的内在联系</w:t>
      </w:r>
      <w:r>
        <w:rPr>
          <w:color w:val="000000"/>
        </w:rPr>
        <w:t>。</w:t>
      </w:r>
    </w:p>
    <w:p w:rsidR="00E7404A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）衣藻</w:t>
      </w:r>
      <w:r>
        <w:rPr>
          <w:color w:val="000000"/>
        </w:rPr>
        <w:t>|</w:t>
      </w:r>
      <w:r>
        <w:rPr>
          <w:color w:val="000000"/>
        </w:rPr>
        <w:t>藻类</w:t>
      </w:r>
      <w:r>
        <w:rPr>
          <w:color w:val="000000"/>
        </w:rPr>
        <w:t>|</w:t>
      </w:r>
      <w:r>
        <w:rPr>
          <w:color w:val="000000"/>
        </w:rPr>
        <w:t>蕨类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A|C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）假根</w:t>
      </w:r>
      <w:r>
        <w:rPr>
          <w:color w:val="000000"/>
        </w:rPr>
        <w:t>|</w:t>
      </w:r>
      <w:r>
        <w:rPr>
          <w:color w:val="000000"/>
        </w:rPr>
        <w:t>孢子</w:t>
      </w:r>
      <w:r>
        <w:rPr>
          <w:color w:val="000000"/>
        </w:rPr>
        <w:t xml:space="preserve">   </w:t>
      </w:r>
    </w:p>
    <w:p w:rsidR="00E7404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【解答】图</w:t>
      </w:r>
      <w:r>
        <w:rPr>
          <w:color w:val="000000"/>
        </w:rPr>
        <w:t>A</w:t>
      </w:r>
      <w:r>
        <w:rPr>
          <w:color w:val="000000"/>
        </w:rPr>
        <w:t>显示的是衣藻的图，其特征是：衣藻藻体为单细胞，球形或卵形，叶绿体为杯状，前端有两条等长的鞭毛，能游动。鞭毛基部有伸缩泡两个；在细胞的近前端，有红色眼点一个，可以感受到光照。没有根茎叶的分化，属于藻类植物，绿藻门衣藻科。图</w:t>
      </w:r>
      <w:r>
        <w:rPr>
          <w:color w:val="000000"/>
        </w:rPr>
        <w:t>C</w:t>
      </w:r>
      <w:r>
        <w:rPr>
          <w:color w:val="000000"/>
        </w:rPr>
        <w:t>为具备真正的根茎叶，为蕨类植物；三幅图中，图</w:t>
      </w:r>
      <w:r>
        <w:rPr>
          <w:color w:val="000000"/>
        </w:rPr>
        <w:t>A</w:t>
      </w:r>
      <w:r>
        <w:rPr>
          <w:color w:val="000000"/>
        </w:rPr>
        <w:t>为没有根茎叶分化的藻类植物；图</w:t>
      </w:r>
      <w:r>
        <w:rPr>
          <w:color w:val="000000"/>
        </w:rPr>
        <w:t>B</w:t>
      </w:r>
      <w:r>
        <w:rPr>
          <w:color w:val="000000"/>
        </w:rPr>
        <w:t>为具有茎</w:t>
      </w:r>
      <w:r>
        <w:rPr>
          <w:color w:val="000000"/>
        </w:rPr>
        <w:t>叶，但是根是假根的苔藓植物；图</w:t>
      </w:r>
      <w:r>
        <w:rPr>
          <w:color w:val="000000"/>
        </w:rPr>
        <w:t>C</w:t>
      </w:r>
      <w:r>
        <w:rPr>
          <w:color w:val="000000"/>
        </w:rPr>
        <w:t>为具有真正的根茎叶的蕨类植物。因此，最简单的为图</w:t>
      </w:r>
      <w:r>
        <w:rPr>
          <w:color w:val="000000"/>
        </w:rPr>
        <w:t>A</w:t>
      </w:r>
      <w:r>
        <w:rPr>
          <w:color w:val="000000"/>
        </w:rPr>
        <w:t>，最复杂的是图</w:t>
      </w:r>
      <w:r>
        <w:rPr>
          <w:color w:val="000000"/>
        </w:rPr>
        <w:t>C</w:t>
      </w:r>
      <w:r>
        <w:rPr>
          <w:color w:val="000000"/>
        </w:rPr>
        <w:t>。在远古时期，大量的蕨类植物埋藏于地下，经过长时期的复杂变化，变成了煤；图</w:t>
      </w:r>
      <w:r>
        <w:rPr>
          <w:color w:val="000000"/>
        </w:rPr>
        <w:t>B</w:t>
      </w:r>
      <w:r>
        <w:rPr>
          <w:color w:val="000000"/>
        </w:rPr>
        <w:t>为苔藓植物，因为根只有固定作用，因此被称为假根。图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C</w:t>
      </w:r>
      <w:r>
        <w:rPr>
          <w:color w:val="000000"/>
        </w:rPr>
        <w:t>都是孢子植物，以孢子来繁殖后代，因此图</w:t>
      </w:r>
      <w:r>
        <w:rPr>
          <w:color w:val="000000"/>
        </w:rPr>
        <w:t>C</w:t>
      </w:r>
      <w:r>
        <w:rPr>
          <w:color w:val="000000"/>
        </w:rPr>
        <w:t>通常通过孢子来繁殖后代。</w:t>
      </w:r>
      <w:r>
        <w:rPr>
          <w:color w:val="000000"/>
        </w:rPr>
        <w:t xml:space="preserve">  </w:t>
      </w:r>
    </w:p>
    <w:p w:rsidR="00E7404A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分析】本题主要考查学生对藻类、苔藓和蕨类植物特征的理解</w:t>
      </w:r>
      <w:r>
        <w:rPr>
          <w:color w:val="000000"/>
        </w:rPr>
        <w:t>。</w:t>
      </w:r>
    </w:p>
    <w:sectPr w:rsidSect="00E7404A">
      <w:headerReference w:type="even" r:id="rId13"/>
      <w:footerReference w:type="default" r:id="rId14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4A" w:rsidRPr="004279A0" w:rsidP="004279A0">
    <w:pPr>
      <w:pStyle w:val="Footer"/>
    </w:pPr>
    <w:r w:rsidRPr="004279A0"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4A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E7404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E7404A" w:rsidP="00E7404A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E7404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C762E"/>
    <w:multiLevelType w:val="hybridMultilevel"/>
    <w:tmpl w:val="136087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7722540"/>
    <w:multiLevelType w:val="hybridMultilevel"/>
    <w:tmpl w:val="8C2E58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04A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E7404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E7404A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E7404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E7404A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E7404A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E7404A"/>
    <w:rPr>
      <w:sz w:val="18"/>
      <w:szCs w:val="18"/>
    </w:rPr>
  </w:style>
  <w:style w:type="paragraph" w:customStyle="1" w:styleId="1">
    <w:name w:val="正文1"/>
    <w:qFormat/>
    <w:rsid w:val="00E7404A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E7404A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E7404A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E7404A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E7404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header" Target="header1.xml" /><Relationship Id="rId14" Type="http://schemas.openxmlformats.org/officeDocument/2006/relationships/footer" Target="footer1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72D6B3-A88C-47B2-BA44-D690C6AC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1222</Words>
  <Characters>6966</Characters>
  <Application>Microsoft Office Word</Application>
  <DocSecurity>0</DocSecurity>
  <Lines>58</Lines>
  <Paragraphs>16</Paragraphs>
  <ScaleCrop>false</ScaleCrop>
  <Company/>
  <LinksUpToDate>false</LinksUpToDate>
  <CharactersWithSpaces>8172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</cp:revision>
  <dcterms:created xsi:type="dcterms:W3CDTF">2013-12-09T06:44:00Z</dcterms:created>
  <dcterms:modified xsi:type="dcterms:W3CDTF">2019-03-19T04:26:00Z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